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EE146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754F1A8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0C7687D" w14:textId="77777777" w:rsidR="002468BF" w:rsidRPr="003C16F6" w:rsidRDefault="0026213A" w:rsidP="003C16F6">
      <w:pPr>
        <w:spacing w:before="24" w:line="276" w:lineRule="auto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b/>
          <w:sz w:val="22"/>
          <w:szCs w:val="22"/>
        </w:rPr>
        <w:t>Professional</w:t>
      </w:r>
      <w:r w:rsidRPr="003C16F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b/>
          <w:sz w:val="22"/>
          <w:szCs w:val="22"/>
        </w:rPr>
        <w:t>Information</w:t>
      </w:r>
    </w:p>
    <w:p w14:paraId="5D005CF0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1FA566D" w14:textId="77777777" w:rsidR="002468BF" w:rsidRPr="003C16F6" w:rsidRDefault="0026213A" w:rsidP="003C16F6">
      <w:pPr>
        <w:spacing w:line="276" w:lineRule="auto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b/>
          <w:sz w:val="22"/>
          <w:szCs w:val="22"/>
        </w:rPr>
        <w:t>Job Function:</w:t>
      </w:r>
      <w:r w:rsidRPr="003C16F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Travel, Hospitality</w:t>
      </w:r>
      <w:r w:rsidRPr="003C16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&amp;</w:t>
      </w:r>
      <w:r w:rsidRPr="003C16F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Restaurant,</w:t>
      </w:r>
      <w:r w:rsidRPr="003C16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Personal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&amp; Home Services</w:t>
      </w:r>
    </w:p>
    <w:p w14:paraId="2BD27B60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44D3DB61" w14:textId="77777777" w:rsidR="002468BF" w:rsidRPr="003C16F6" w:rsidRDefault="0026213A" w:rsidP="003C16F6">
      <w:pPr>
        <w:spacing w:line="276" w:lineRule="auto"/>
        <w:ind w:left="100" w:right="7432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b/>
          <w:sz w:val="22"/>
          <w:szCs w:val="22"/>
        </w:rPr>
        <w:t>Education:</w:t>
      </w:r>
      <w:r w:rsidRPr="003C16F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 xml:space="preserve">Some College </w:t>
      </w:r>
      <w:r w:rsidRPr="003C16F6">
        <w:rPr>
          <w:rFonts w:asciiTheme="minorHAnsi" w:eastAsia="Arial" w:hAnsiTheme="minorHAnsi" w:cstheme="minorHAnsi"/>
          <w:b/>
          <w:sz w:val="22"/>
          <w:szCs w:val="22"/>
        </w:rPr>
        <w:t>Experience:</w:t>
      </w:r>
      <w:r w:rsidRPr="003C16F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 xml:space="preserve">15 – 20 Years </w:t>
      </w:r>
      <w:r w:rsidRPr="003C16F6">
        <w:rPr>
          <w:rFonts w:asciiTheme="minorHAnsi" w:eastAsia="Arial" w:hAnsiTheme="minorHAnsi" w:cstheme="minorHAnsi"/>
          <w:b/>
          <w:sz w:val="22"/>
          <w:szCs w:val="22"/>
        </w:rPr>
        <w:t xml:space="preserve">Employment: </w:t>
      </w:r>
      <w:r w:rsidRPr="003C16F6">
        <w:rPr>
          <w:rFonts w:asciiTheme="minorHAnsi" w:eastAsia="Arial" w:hAnsiTheme="minorHAnsi" w:cstheme="minorHAnsi"/>
          <w:sz w:val="22"/>
          <w:szCs w:val="22"/>
        </w:rPr>
        <w:t xml:space="preserve">Any Position Type </w:t>
      </w:r>
      <w:r w:rsidRPr="003C16F6">
        <w:rPr>
          <w:rFonts w:asciiTheme="minorHAnsi" w:eastAsia="Arial" w:hAnsiTheme="minorHAnsi" w:cstheme="minorHAnsi"/>
          <w:b/>
          <w:sz w:val="22"/>
          <w:szCs w:val="22"/>
        </w:rPr>
        <w:t xml:space="preserve">Salary: </w:t>
      </w:r>
      <w:r w:rsidRPr="003C16F6">
        <w:rPr>
          <w:rFonts w:asciiTheme="minorHAnsi" w:eastAsia="Arial" w:hAnsiTheme="minorHAnsi" w:cstheme="minorHAnsi"/>
          <w:sz w:val="22"/>
          <w:szCs w:val="22"/>
        </w:rPr>
        <w:t>$20-30k</w:t>
      </w:r>
    </w:p>
    <w:p w14:paraId="0E93F959" w14:textId="77777777" w:rsidR="002468BF" w:rsidRPr="003C16F6" w:rsidRDefault="0026213A" w:rsidP="003C16F6">
      <w:pPr>
        <w:spacing w:before="3" w:line="276" w:lineRule="auto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b/>
          <w:sz w:val="22"/>
          <w:szCs w:val="22"/>
        </w:rPr>
        <w:t>Citizenship:</w:t>
      </w:r>
      <w:r w:rsidRPr="003C16F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U.S.</w:t>
      </w:r>
      <w:r w:rsidRPr="003C16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Citizen</w:t>
      </w:r>
    </w:p>
    <w:p w14:paraId="5DD18E64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B5081F9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86F4AA3" w14:textId="0E4B5445" w:rsidR="002468BF" w:rsidRPr="003C16F6" w:rsidRDefault="0026213A" w:rsidP="003C16F6">
      <w:pPr>
        <w:spacing w:line="276" w:lineRule="auto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b/>
          <w:position w:val="-1"/>
          <w:sz w:val="22"/>
          <w:szCs w:val="22"/>
        </w:rPr>
        <w:t>Resume</w:t>
      </w:r>
    </w:p>
    <w:p w14:paraId="01B77599" w14:textId="2E159D96" w:rsidR="002468BF" w:rsidRPr="003C16F6" w:rsidRDefault="0026213A" w:rsidP="003C16F6">
      <w:pPr>
        <w:spacing w:before="34" w:line="276" w:lineRule="auto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History: Experience with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serving tables as well as having experience</w:t>
      </w:r>
      <w:r w:rsidRPr="003C16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cooking. All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aspects of kitchen prep &amp; clean up.</w:t>
      </w:r>
    </w:p>
    <w:p w14:paraId="2F54E6D1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8EB343E" w14:textId="7AEC8732" w:rsidR="002468BF" w:rsidRPr="003C16F6" w:rsidRDefault="0026213A" w:rsidP="003C16F6">
      <w:pPr>
        <w:spacing w:line="276" w:lineRule="auto"/>
        <w:ind w:left="100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3C16F6">
        <w:rPr>
          <w:rFonts w:asciiTheme="minorHAnsi" w:eastAsia="Arial" w:hAnsiTheme="minorHAnsi" w:cstheme="minorHAnsi"/>
          <w:b/>
          <w:bCs/>
          <w:sz w:val="22"/>
          <w:szCs w:val="22"/>
        </w:rPr>
        <w:t>Including:</w:t>
      </w:r>
    </w:p>
    <w:p w14:paraId="02400A2A" w14:textId="77777777" w:rsidR="002468BF" w:rsidRPr="003C16F6" w:rsidRDefault="0026213A" w:rsidP="003C16F6">
      <w:pPr>
        <w:spacing w:line="276" w:lineRule="auto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+ Cash Float.</w:t>
      </w:r>
    </w:p>
    <w:p w14:paraId="4544B446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4E9F36C7" w14:textId="150354B0" w:rsidR="002468BF" w:rsidRPr="003C16F6" w:rsidRDefault="0026213A" w:rsidP="003C16F6">
      <w:pPr>
        <w:spacing w:line="276" w:lineRule="auto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 xml:space="preserve">+ </w:t>
      </w:r>
      <w:r w:rsidRPr="003C16F6">
        <w:rPr>
          <w:rFonts w:asciiTheme="minorHAnsi" w:eastAsia="Arial" w:hAnsiTheme="minorHAnsi" w:cstheme="minorHAnsi"/>
          <w:sz w:val="22"/>
          <w:szCs w:val="22"/>
        </w:rPr>
        <w:t>Soups/stocks,</w:t>
      </w:r>
      <w:r w:rsidRPr="003C16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from scratch.</w:t>
      </w:r>
    </w:p>
    <w:p w14:paraId="4D054171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5DAC5B06" w14:textId="77777777" w:rsidR="002468BF" w:rsidRPr="003C16F6" w:rsidRDefault="0026213A" w:rsidP="003C16F6">
      <w:pPr>
        <w:spacing w:line="276" w:lineRule="auto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+ Excellent organizational skills and abilities</w:t>
      </w:r>
    </w:p>
    <w:p w14:paraId="2CA3E6BF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44783D56" w14:textId="3BD49158" w:rsidR="002468BF" w:rsidRPr="003C16F6" w:rsidRDefault="0026213A" w:rsidP="003C16F6">
      <w:pPr>
        <w:spacing w:line="276" w:lineRule="auto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+ Prompt and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efficient.</w:t>
      </w:r>
      <w:r w:rsidRPr="003C16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Adept at motivating others.</w:t>
      </w:r>
    </w:p>
    <w:p w14:paraId="53D5D3A6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2EA4F343" w14:textId="64D8B9A7" w:rsidR="002468BF" w:rsidRPr="003C16F6" w:rsidRDefault="0026213A" w:rsidP="003C16F6">
      <w:pPr>
        <w:spacing w:line="276" w:lineRule="auto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+ Thrive in A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fast paced environment and</w:t>
      </w:r>
      <w:r w:rsidRPr="003C16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flexible to scheduling needs.</w:t>
      </w:r>
    </w:p>
    <w:p w14:paraId="09151022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345B1776" w14:textId="69572FF4" w:rsidR="002468BF" w:rsidRPr="003C16F6" w:rsidRDefault="0026213A" w:rsidP="003C16F6">
      <w:pPr>
        <w:spacing w:line="276" w:lineRule="auto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 xml:space="preserve">+ </w:t>
      </w:r>
      <w:r w:rsidRPr="003C16F6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Consistently</w:t>
      </w:r>
      <w:r w:rsidRPr="003C16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meet deadlines.</w:t>
      </w:r>
    </w:p>
    <w:p w14:paraId="259FEA4D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02EC5D0D" w14:textId="5F0B88D7" w:rsidR="002468BF" w:rsidRPr="003C16F6" w:rsidRDefault="0026213A" w:rsidP="003C16F6">
      <w:pPr>
        <w:spacing w:line="276" w:lineRule="auto"/>
        <w:ind w:left="100"/>
        <w:rPr>
          <w:rFonts w:asciiTheme="minorHAnsi" w:eastAsia="Arial" w:hAnsiTheme="minorHAnsi" w:cstheme="minorHAnsi"/>
          <w:sz w:val="22"/>
          <w:szCs w:val="22"/>
        </w:rPr>
        <w:sectPr w:rsidR="002468BF" w:rsidRPr="003C16F6">
          <w:type w:val="continuous"/>
          <w:pgSz w:w="12240" w:h="15840"/>
          <w:pgMar w:top="620" w:right="1120" w:bottom="280" w:left="620" w:header="720" w:footer="720" w:gutter="0"/>
          <w:cols w:space="720"/>
        </w:sectPr>
      </w:pPr>
      <w:r w:rsidRPr="003C16F6">
        <w:rPr>
          <w:rFonts w:asciiTheme="minorHAnsi" w:eastAsia="Arial" w:hAnsiTheme="minorHAnsi" w:cstheme="minorHAnsi"/>
          <w:sz w:val="22"/>
          <w:szCs w:val="22"/>
        </w:rPr>
        <w:t xml:space="preserve">+ </w:t>
      </w:r>
      <w:r w:rsidRPr="003C16F6">
        <w:rPr>
          <w:rFonts w:asciiTheme="minorHAnsi" w:eastAsia="Arial" w:hAnsiTheme="minorHAnsi" w:cstheme="minorHAnsi"/>
          <w:sz w:val="22"/>
          <w:szCs w:val="22"/>
        </w:rPr>
        <w:t>Able to follow instructions</w:t>
      </w:r>
      <w:r w:rsidRPr="003C16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and the ability to work independently</w:t>
      </w:r>
    </w:p>
    <w:p w14:paraId="489CA7FB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CE527F1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E3A27A3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80F5EF2" w14:textId="77777777" w:rsidR="002468BF" w:rsidRPr="003C16F6" w:rsidRDefault="0026213A" w:rsidP="003C16F6">
      <w:pPr>
        <w:spacing w:before="34" w:line="276" w:lineRule="auto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 xml:space="preserve">+ Self 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motivated,</w:t>
      </w:r>
      <w:r w:rsidRPr="003C16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hard working and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reliable. Ability to lift and carry over</w:t>
      </w:r>
      <w:r w:rsidRPr="003C16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*** lbs</w:t>
      </w:r>
    </w:p>
    <w:p w14:paraId="60BA55BC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777F5BF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001B822C" w14:textId="77777777" w:rsidR="002468BF" w:rsidRPr="003C16F6" w:rsidRDefault="0026213A" w:rsidP="003C16F6">
      <w:pPr>
        <w:spacing w:line="276" w:lineRule="auto"/>
        <w:ind w:left="120" w:right="171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Other Skills: Type ***</w:t>
      </w:r>
      <w:r w:rsidRPr="003C16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to *** wpm, working knowledge of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office equipment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 xml:space="preserve">IE: electronic mail, </w:t>
      </w:r>
      <w:r w:rsidRPr="003C16F6">
        <w:rPr>
          <w:rFonts w:asciiTheme="minorHAnsi" w:eastAsia="Arial" w:hAnsiTheme="minorHAnsi" w:cstheme="minorHAnsi"/>
          <w:sz w:val="22"/>
          <w:szCs w:val="22"/>
        </w:rPr>
        <w:t>windows,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micro word. Volunteer experience includes: Attendant</w:t>
      </w:r>
      <w:r w:rsidRPr="003C16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at A womans shelter.</w:t>
      </w:r>
      <w:r w:rsidRPr="003C16F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Duties: Responsible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for the overseeing/management</w:t>
      </w:r>
      <w:r w:rsidRPr="003C16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of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A</w:t>
      </w:r>
    </w:p>
    <w:p w14:paraId="3A5D8709" w14:textId="77777777" w:rsidR="002468BF" w:rsidRPr="003C16F6" w:rsidRDefault="0026213A" w:rsidP="003C16F6">
      <w:pPr>
        <w:spacing w:line="276" w:lineRule="auto"/>
        <w:ind w:left="120" w:right="71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***bed facility, on the overnight shift,</w:t>
      </w:r>
      <w:r w:rsidRPr="003C16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meeting the</w:t>
      </w:r>
      <w:r w:rsidRPr="003C16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needs of the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homeless street women of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Ottawa</w:t>
      </w:r>
      <w:r w:rsidRPr="003C16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(home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 xml:space="preserve">town) </w:t>
      </w:r>
      <w:r w:rsidRPr="003C16F6">
        <w:rPr>
          <w:rFonts w:asciiTheme="minorHAnsi" w:eastAsia="Arial" w:hAnsiTheme="minorHAnsi" w:cstheme="minorHAnsi"/>
          <w:sz w:val="22"/>
          <w:szCs w:val="22"/>
        </w:rPr>
        <w:t>Preparation of A light breakfast for up to *** Provided laundry</w:t>
      </w:r>
      <w:r w:rsidRPr="003C16F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service; clean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up, general maintenance of facility*** Referral service to various outside agencies.</w:t>
      </w:r>
    </w:p>
    <w:p w14:paraId="31122ED3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219B329D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9F18255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121D3CB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9C6CF37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B083ADC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5C6E783" w14:textId="77777777" w:rsidR="002468BF" w:rsidRPr="003C16F6" w:rsidRDefault="0026213A" w:rsidP="003C16F6">
      <w:pPr>
        <w:spacing w:line="276" w:lineRule="auto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Relevet Work Experience and contact information:</w:t>
      </w:r>
    </w:p>
    <w:p w14:paraId="0AAC3B0D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0C620684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7A0B08D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AA1C658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B4315DC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7AA3E03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919CF8F" w14:textId="77777777" w:rsidR="002468BF" w:rsidRPr="003C16F6" w:rsidRDefault="0026213A" w:rsidP="003C16F6">
      <w:pPr>
        <w:spacing w:line="276" w:lineRule="auto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Breakfast/Lunch</w:t>
      </w:r>
      <w:r w:rsidRPr="003C16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Cook: West Loui</w:t>
      </w:r>
      <w:r w:rsidRPr="003C16F6">
        <w:rPr>
          <w:rFonts w:asciiTheme="minorHAnsi" w:eastAsia="Arial" w:hAnsiTheme="minorHAnsi" w:cstheme="minorHAnsi"/>
          <w:sz w:val="22"/>
          <w:szCs w:val="22"/>
        </w:rPr>
        <w:t>se</w:t>
      </w:r>
      <w:r w:rsidRPr="003C16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Lake Lodge:</w:t>
      </w:r>
    </w:p>
    <w:p w14:paraId="7E3C6BF3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F0642A9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5E38311F" w14:textId="77777777" w:rsidR="002468BF" w:rsidRPr="003C16F6" w:rsidRDefault="0026213A" w:rsidP="003C16F6">
      <w:pPr>
        <w:spacing w:line="276" w:lineRule="auto"/>
        <w:ind w:left="120" w:right="961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Lodge at Wopta Lake , Trans Canada HWY , between Field BC</w:t>
      </w:r>
      <w:r w:rsidRPr="003C16F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and the Alberta boarder.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Seasonal employment. Breakfast</w:t>
      </w:r>
      <w:r w:rsidRPr="003C16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cook –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working alone with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one dish washer, fast pace environment*** Frequent bus tours.</w:t>
      </w:r>
    </w:p>
    <w:p w14:paraId="2CC16979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2F8206D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5400A46D" w14:textId="77777777" w:rsidR="002468BF" w:rsidRPr="003C16F6" w:rsidRDefault="0026213A" w:rsidP="003C16F6">
      <w:pPr>
        <w:spacing w:line="276" w:lineRule="auto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Manager: Shane Liloran</w:t>
      </w:r>
    </w:p>
    <w:p w14:paraId="37B0D798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64BAE93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7074F466" w14:textId="77777777" w:rsidR="002468BF" w:rsidRPr="003C16F6" w:rsidRDefault="0026213A" w:rsidP="003C16F6">
      <w:pPr>
        <w:spacing w:line="276" w:lineRule="auto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Resourts of the Canadian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Rockies</w:t>
      </w:r>
    </w:p>
    <w:p w14:paraId="51D0D355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3483B78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151E5166" w14:textId="77777777" w:rsidR="002468BF" w:rsidRPr="003C16F6" w:rsidRDefault="0026213A" w:rsidP="003C16F6">
      <w:pPr>
        <w:spacing w:line="276" w:lineRule="auto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Phone: ***</w:t>
      </w:r>
    </w:p>
    <w:p w14:paraId="4725719F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0284CA1D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B4A7CD9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3A46129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4302195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5853A1B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312E3A4" w14:textId="77777777" w:rsidR="002468BF" w:rsidRPr="003C16F6" w:rsidRDefault="0026213A" w:rsidP="003C16F6">
      <w:pPr>
        <w:spacing w:line="276" w:lineRule="auto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Food Counter Attendant:</w:t>
      </w:r>
      <w:r w:rsidRPr="003C16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Maggies Delicatessen</w:t>
      </w:r>
    </w:p>
    <w:p w14:paraId="66B3EF81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FF81B68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0C401BB5" w14:textId="77777777" w:rsidR="002468BF" w:rsidRPr="003C16F6" w:rsidRDefault="0026213A" w:rsidP="003C16F6">
      <w:pPr>
        <w:spacing w:line="276" w:lineRule="auto"/>
        <w:ind w:left="120" w:right="349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North Vancouver, BC. (Resident for *** years)</w:t>
      </w:r>
      <w:r w:rsidRPr="003C16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Duties: Prepare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and serve gourmet jumbo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deli sandwiches - in a fast paced, lunchtime, environment.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Prepare East Indian curries,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Sheppards pie, lasagna etc. Frequent use of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meat slicer &amp; scale. Prepare small catering orders for local luncheons. Responsible for</w:t>
      </w:r>
      <w:r w:rsidRPr="003C16F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kitchen upkeep.</w:t>
      </w:r>
    </w:p>
    <w:p w14:paraId="1273A7B4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9F559A9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547DAE37" w14:textId="77777777" w:rsidR="002468BF" w:rsidRPr="003C16F6" w:rsidRDefault="0026213A" w:rsidP="003C16F6">
      <w:pPr>
        <w:spacing w:line="276" w:lineRule="auto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1 year</w:t>
      </w:r>
    </w:p>
    <w:p w14:paraId="74915DB4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7C4A78C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1E5C61BB" w14:textId="77777777" w:rsidR="002468BF" w:rsidRPr="003C16F6" w:rsidRDefault="0026213A" w:rsidP="003C16F6">
      <w:pPr>
        <w:spacing w:line="276" w:lineRule="auto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Manager:  Manshier Dabo</w:t>
      </w:r>
    </w:p>
    <w:p w14:paraId="591DFB6E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E438326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2F0B40FE" w14:textId="77777777" w:rsidR="002468BF" w:rsidRPr="003C16F6" w:rsidRDefault="0026213A" w:rsidP="003C16F6">
      <w:pPr>
        <w:spacing w:line="276" w:lineRule="auto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*** ***th Street</w:t>
      </w:r>
      <w:r w:rsidRPr="003C16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East</w:t>
      </w:r>
    </w:p>
    <w:p w14:paraId="5DC9113C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5A71726" w14:textId="77777777" w:rsidR="002468BF" w:rsidRPr="003C16F6" w:rsidRDefault="0026213A" w:rsidP="003C16F6">
      <w:pPr>
        <w:spacing w:line="276" w:lineRule="auto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 xml:space="preserve">North </w:t>
      </w:r>
      <w:r w:rsidRPr="003C16F6">
        <w:rPr>
          <w:rFonts w:asciiTheme="minorHAnsi" w:eastAsia="Arial" w:hAnsiTheme="minorHAnsi" w:cstheme="minorHAnsi"/>
          <w:sz w:val="22"/>
          <w:szCs w:val="22"/>
        </w:rPr>
        <w:t>Vancouver, BC V7L 2N3, Canada</w:t>
      </w:r>
    </w:p>
    <w:p w14:paraId="762FB2F1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1EF0B2DA" w14:textId="77777777" w:rsidR="002468BF" w:rsidRPr="003C16F6" w:rsidRDefault="0026213A" w:rsidP="003C16F6">
      <w:pPr>
        <w:spacing w:line="276" w:lineRule="auto"/>
        <w:ind w:left="120"/>
        <w:rPr>
          <w:rFonts w:asciiTheme="minorHAnsi" w:eastAsia="Arial" w:hAnsiTheme="minorHAnsi" w:cstheme="minorHAnsi"/>
          <w:sz w:val="22"/>
          <w:szCs w:val="22"/>
        </w:rPr>
        <w:sectPr w:rsidR="002468BF" w:rsidRPr="003C16F6">
          <w:headerReference w:type="default" r:id="rId7"/>
          <w:pgSz w:w="12240" w:h="15840"/>
          <w:pgMar w:top="920" w:right="620" w:bottom="280" w:left="600" w:header="734" w:footer="0" w:gutter="0"/>
          <w:cols w:space="720"/>
        </w:sectPr>
      </w:pPr>
      <w:r w:rsidRPr="003C16F6">
        <w:rPr>
          <w:rFonts w:asciiTheme="minorHAnsi" w:eastAsia="Arial" w:hAnsiTheme="minorHAnsi" w:cstheme="minorHAnsi"/>
          <w:sz w:val="22"/>
          <w:szCs w:val="22"/>
        </w:rPr>
        <w:t>(***) ***</w:t>
      </w:r>
    </w:p>
    <w:p w14:paraId="130A0CDF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39C78EB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4D781CD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A9B5250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3B1B3C9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34AEF13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CC28990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E24351A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E15ED7B" w14:textId="77777777" w:rsidR="002468BF" w:rsidRPr="003C16F6" w:rsidRDefault="002468BF" w:rsidP="003C16F6">
      <w:pPr>
        <w:spacing w:before="20" w:line="276" w:lineRule="auto"/>
        <w:rPr>
          <w:rFonts w:asciiTheme="minorHAnsi" w:hAnsiTheme="minorHAnsi" w:cstheme="minorHAnsi"/>
          <w:sz w:val="22"/>
          <w:szCs w:val="22"/>
        </w:rPr>
      </w:pPr>
    </w:p>
    <w:p w14:paraId="7A4442A6" w14:textId="77777777" w:rsidR="002468BF" w:rsidRPr="003C16F6" w:rsidRDefault="0026213A" w:rsidP="003C16F6">
      <w:pPr>
        <w:spacing w:before="34" w:line="276" w:lineRule="auto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Cook/Kitchen</w:t>
      </w:r>
      <w:r w:rsidRPr="003C16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Manager: Club</w:t>
      </w:r>
      <w:r w:rsidRPr="003C16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Café ,</w:t>
      </w:r>
    </w:p>
    <w:p w14:paraId="27BDD8A3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92CA248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005A7F6C" w14:textId="77777777" w:rsidR="002468BF" w:rsidRPr="003C16F6" w:rsidRDefault="0026213A" w:rsidP="003C16F6">
      <w:pPr>
        <w:spacing w:line="276" w:lineRule="auto"/>
        <w:ind w:left="120" w:right="139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North Vancouver BC. Duties: Cook in A private Members Club.</w:t>
      </w:r>
      <w:r w:rsidRPr="003C16F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Responsible for kitchen supervision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 xml:space="preserve">IE: Inventory </w:t>
      </w:r>
      <w:r w:rsidRPr="003C16F6">
        <w:rPr>
          <w:rFonts w:asciiTheme="minorHAnsi" w:eastAsia="Arial" w:hAnsiTheme="minorHAnsi" w:cstheme="minorHAnsi"/>
          <w:sz w:val="22"/>
          <w:szCs w:val="22"/>
        </w:rPr>
        <w:t>ordering and control, managing a small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staff of 3 to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5 people. Cooking breakfast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and lunch Ala-carte,</w:t>
      </w:r>
      <w:r w:rsidRPr="003C16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a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main course menu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that consisted of two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choices for dinner, (e.g.:</w:t>
      </w:r>
      <w:r w:rsidRPr="003C16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Roast and Trimmings)</w:t>
      </w:r>
      <w:r w:rsidRPr="003C16F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preparation of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large occasion type dinners/buffet</w:t>
      </w:r>
      <w:r w:rsidRPr="003C16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style*** The occasional prep for working meetings IE:</w:t>
      </w:r>
      <w:r w:rsidRPr="003C16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small sandwich/catering style orders, with either soup or stew to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offer, baking pies and loafs, experience preparing specialty</w:t>
      </w:r>
      <w:r w:rsidRPr="003C16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coffee.</w:t>
      </w:r>
    </w:p>
    <w:p w14:paraId="2AD70EDA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7619904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1637EBD3" w14:textId="77777777" w:rsidR="002468BF" w:rsidRPr="003C16F6" w:rsidRDefault="0026213A" w:rsidP="003C16F6">
      <w:pPr>
        <w:spacing w:line="276" w:lineRule="auto"/>
        <w:ind w:left="120" w:right="9743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5 years Manager: Becca Parks</w:t>
      </w:r>
    </w:p>
    <w:p w14:paraId="7A5EA80F" w14:textId="77777777" w:rsidR="002468BF" w:rsidRPr="003C16F6" w:rsidRDefault="0026213A" w:rsidP="003C16F6">
      <w:pPr>
        <w:spacing w:before="13" w:line="276" w:lineRule="auto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***</w:t>
      </w:r>
    </w:p>
    <w:p w14:paraId="1C624050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049F018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2F8C7095" w14:textId="77777777" w:rsidR="002468BF" w:rsidRPr="003C16F6" w:rsidRDefault="0026213A" w:rsidP="003C16F6">
      <w:pPr>
        <w:spacing w:line="276" w:lineRule="auto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***</w:t>
      </w:r>
    </w:p>
    <w:p w14:paraId="39C7CFE2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17EEB77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D1C1051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8AAD654" w14:textId="77777777" w:rsidR="002468BF" w:rsidRPr="003C16F6" w:rsidRDefault="002468BF" w:rsidP="003C16F6">
      <w:pPr>
        <w:spacing w:before="20" w:line="276" w:lineRule="auto"/>
        <w:rPr>
          <w:rFonts w:asciiTheme="minorHAnsi" w:hAnsiTheme="minorHAnsi" w:cstheme="minorHAnsi"/>
          <w:sz w:val="22"/>
          <w:szCs w:val="22"/>
        </w:rPr>
      </w:pPr>
    </w:p>
    <w:p w14:paraId="4CED4BBA" w14:textId="77777777" w:rsidR="002468BF" w:rsidRPr="003C16F6" w:rsidRDefault="0026213A" w:rsidP="003C16F6">
      <w:pPr>
        <w:spacing w:line="276" w:lineRule="auto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Cook: To Gos</w:t>
      </w:r>
    </w:p>
    <w:p w14:paraId="467EF81C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0012656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172874C1" w14:textId="77777777" w:rsidR="002468BF" w:rsidRPr="003C16F6" w:rsidRDefault="0026213A" w:rsidP="003C16F6">
      <w:pPr>
        <w:spacing w:line="276" w:lineRule="auto"/>
        <w:ind w:left="120" w:right="72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Inuvik NT Duties: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Cook fast food orders in a high volume</w:t>
      </w:r>
      <w:r w:rsidRPr="003C16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 xml:space="preserve">restaurant. Full use of: 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Pizza oven, salad bar, grill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&amp; deep fryers. Responsible for entire kitchen prep &amp; clean</w:t>
      </w:r>
      <w:r w:rsidRPr="003C16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up including daily draining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of fryers, cleaning of grill, dishes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&amp; mopping. Also cash</w:t>
      </w:r>
      <w:r w:rsidRPr="003C16F6">
        <w:rPr>
          <w:rFonts w:asciiTheme="minorHAnsi" w:eastAsia="Arial" w:hAnsiTheme="minorHAnsi" w:cstheme="minorHAnsi"/>
          <w:sz w:val="22"/>
          <w:szCs w:val="22"/>
        </w:rPr>
        <w:t xml:space="preserve"> handling &amp; taking phone orders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– when frequently understaffed.</w:t>
      </w:r>
    </w:p>
    <w:p w14:paraId="0613DCD8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30BFDF2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3E19FE96" w14:textId="77777777" w:rsidR="002468BF" w:rsidRPr="003C16F6" w:rsidRDefault="0026213A" w:rsidP="003C16F6">
      <w:pPr>
        <w:spacing w:line="276" w:lineRule="auto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4 years</w:t>
      </w:r>
    </w:p>
    <w:p w14:paraId="064899E3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A444154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178AFF45" w14:textId="77777777" w:rsidR="002468BF" w:rsidRPr="003C16F6" w:rsidRDefault="0026213A" w:rsidP="003C16F6">
      <w:pPr>
        <w:spacing w:line="276" w:lineRule="auto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Manager: Lance Britnay</w:t>
      </w:r>
    </w:p>
    <w:p w14:paraId="4A6FC60B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D0D74E1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4849B042" w14:textId="77777777" w:rsidR="002468BF" w:rsidRPr="003C16F6" w:rsidRDefault="0026213A" w:rsidP="003C16F6">
      <w:pPr>
        <w:spacing w:line="276" w:lineRule="auto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***</w:t>
      </w:r>
    </w:p>
    <w:p w14:paraId="4DFBA99E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4AA703D7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44B2919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2745D54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52D30A9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1B0B8BC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3ABC902" w14:textId="77777777" w:rsidR="002468BF" w:rsidRPr="003C16F6" w:rsidRDefault="0026213A" w:rsidP="003C16F6">
      <w:pPr>
        <w:spacing w:line="276" w:lineRule="auto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Food Safe &amp;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Basic First Aid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were reciently updated.</w:t>
      </w:r>
    </w:p>
    <w:p w14:paraId="604B1ADB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C522830" w14:textId="77777777" w:rsidR="002468BF" w:rsidRPr="003C16F6" w:rsidRDefault="002468BF" w:rsidP="003C16F6">
      <w:pPr>
        <w:spacing w:before="10" w:line="276" w:lineRule="auto"/>
        <w:rPr>
          <w:rFonts w:asciiTheme="minorHAnsi" w:hAnsiTheme="minorHAnsi" w:cstheme="minorHAnsi"/>
          <w:sz w:val="22"/>
          <w:szCs w:val="22"/>
        </w:rPr>
      </w:pPr>
    </w:p>
    <w:p w14:paraId="36DC911B" w14:textId="77777777" w:rsidR="002468BF" w:rsidRPr="003C16F6" w:rsidRDefault="0026213A" w:rsidP="003C16F6">
      <w:pPr>
        <w:spacing w:line="276" w:lineRule="auto"/>
        <w:ind w:left="120" w:right="249"/>
        <w:rPr>
          <w:rFonts w:asciiTheme="minorHAnsi" w:eastAsia="Arial" w:hAnsiTheme="minorHAnsi" w:cstheme="minorHAnsi"/>
          <w:sz w:val="22"/>
          <w:szCs w:val="22"/>
        </w:rPr>
        <w:sectPr w:rsidR="002468BF" w:rsidRPr="003C16F6">
          <w:pgSz w:w="12240" w:h="15840"/>
          <w:pgMar w:top="920" w:right="620" w:bottom="280" w:left="600" w:header="734" w:footer="0" w:gutter="0"/>
          <w:cols w:space="720"/>
        </w:sectPr>
      </w:pPr>
      <w:r w:rsidRPr="003C16F6">
        <w:rPr>
          <w:rFonts w:asciiTheme="minorHAnsi" w:eastAsia="Arial" w:hAnsiTheme="minorHAnsi" w:cstheme="minorHAnsi"/>
          <w:sz w:val="22"/>
          <w:szCs w:val="22"/>
        </w:rPr>
        <w:t>Extensive experience working with and assisting</w:t>
      </w:r>
      <w:r w:rsidRPr="003C16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in the management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3C16F6">
        <w:rPr>
          <w:rFonts w:asciiTheme="minorHAnsi" w:eastAsia="Arial" w:hAnsiTheme="minorHAnsi" w:cstheme="minorHAnsi"/>
          <w:sz w:val="22"/>
          <w:szCs w:val="22"/>
        </w:rPr>
        <w:t>individuals living</w:t>
      </w:r>
      <w:r w:rsidRPr="003C16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with FASD &amp; ASD (fetal alachol spectrum disorder and Autism spectrum disorder)</w:t>
      </w:r>
    </w:p>
    <w:p w14:paraId="46B78037" w14:textId="77777777" w:rsidR="002468BF" w:rsidRPr="003C16F6" w:rsidRDefault="002468BF" w:rsidP="003C16F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8BE9BCB" w14:textId="77777777" w:rsidR="002468BF" w:rsidRPr="003C16F6" w:rsidRDefault="002468BF" w:rsidP="003C16F6">
      <w:pPr>
        <w:spacing w:before="20" w:line="276" w:lineRule="auto"/>
        <w:rPr>
          <w:rFonts w:asciiTheme="minorHAnsi" w:hAnsiTheme="minorHAnsi" w:cstheme="minorHAnsi"/>
          <w:sz w:val="22"/>
          <w:szCs w:val="22"/>
        </w:rPr>
      </w:pPr>
    </w:p>
    <w:p w14:paraId="136B7E1C" w14:textId="77777777" w:rsidR="002468BF" w:rsidRPr="003C16F6" w:rsidRDefault="0026213A" w:rsidP="003C16F6">
      <w:pPr>
        <w:spacing w:before="34" w:line="276" w:lineRule="auto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C16F6">
        <w:rPr>
          <w:rFonts w:asciiTheme="minorHAnsi" w:eastAsia="Arial" w:hAnsiTheme="minorHAnsi" w:cstheme="minorHAnsi"/>
          <w:sz w:val="22"/>
          <w:szCs w:val="22"/>
        </w:rPr>
        <w:t>At present time, located within Nunavut Territory,</w:t>
      </w:r>
      <w:r w:rsidRPr="003C16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willing to</w:t>
      </w:r>
      <w:r w:rsidRPr="003C16F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C16F6">
        <w:rPr>
          <w:rFonts w:asciiTheme="minorHAnsi" w:eastAsia="Arial" w:hAnsiTheme="minorHAnsi" w:cstheme="minorHAnsi"/>
          <w:sz w:val="22"/>
          <w:szCs w:val="22"/>
        </w:rPr>
        <w:t>re-locate.</w:t>
      </w:r>
    </w:p>
    <w:sectPr w:rsidR="002468BF" w:rsidRPr="003C16F6">
      <w:pgSz w:w="12240" w:h="15840"/>
      <w:pgMar w:top="920" w:right="620" w:bottom="280" w:left="620" w:header="73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3CCD2" w14:textId="77777777" w:rsidR="0026213A" w:rsidRDefault="0026213A">
      <w:r>
        <w:separator/>
      </w:r>
    </w:p>
  </w:endnote>
  <w:endnote w:type="continuationSeparator" w:id="0">
    <w:p w14:paraId="00694064" w14:textId="77777777" w:rsidR="0026213A" w:rsidRDefault="00262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1D120" w14:textId="77777777" w:rsidR="0026213A" w:rsidRDefault="0026213A">
      <w:r>
        <w:separator/>
      </w:r>
    </w:p>
  </w:footnote>
  <w:footnote w:type="continuationSeparator" w:id="0">
    <w:p w14:paraId="0CFA3BF5" w14:textId="77777777" w:rsidR="0026213A" w:rsidRDefault="00262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FCA81" w14:textId="77777777" w:rsidR="002468BF" w:rsidRDefault="0026213A">
    <w:pPr>
      <w:spacing w:line="200" w:lineRule="exact"/>
    </w:pPr>
    <w:r>
      <w:pict w14:anchorId="432E954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9.95pt;margin-top:35.7pt;width:67pt;height:12pt;z-index:-251658752;mso-position-horizontal-relative:page;mso-position-vertical-relative:page" filled="f" stroked="f">
          <v:textbox inset="0,0,0,0">
            <w:txbxContent>
              <w:p w14:paraId="6D22C8EB" w14:textId="77777777" w:rsidR="002468BF" w:rsidRDefault="0026213A">
                <w:pPr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</w:rPr>
                  <w:t>breakfast cook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3C5EC8"/>
    <w:multiLevelType w:val="multilevel"/>
    <w:tmpl w:val="B344D16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8BF"/>
    <w:rsid w:val="002468BF"/>
    <w:rsid w:val="0026213A"/>
    <w:rsid w:val="003C1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65590D2"/>
  <w15:docId w15:val="{AC969F05-BAD8-4AA6-8502-AA343E9D6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515</Words>
  <Characters>2939</Characters>
  <Application>Microsoft Office Word</Application>
  <DocSecurity>0</DocSecurity>
  <Lines>24</Lines>
  <Paragraphs>6</Paragraphs>
  <ScaleCrop>false</ScaleCrop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2021-06-10T09:19:00Z</dcterms:created>
  <dcterms:modified xsi:type="dcterms:W3CDTF">2021-06-10T09:20:00Z</dcterms:modified>
</cp:coreProperties>
</file>